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AF3C70" w:rsidRPr="006255FE" w:rsidTr="00117600">
        <w:tc>
          <w:tcPr>
            <w:tcW w:w="2660" w:type="dxa"/>
          </w:tcPr>
          <w:p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AF3C70" w:rsidRPr="006255FE" w:rsidRDefault="00546FD6" w:rsidP="00F378F6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A122D8">
              <w:rPr>
                <w:rFonts w:ascii="Arial" w:hAnsi="Arial" w:cs="Arial"/>
                <w:b/>
                <w:szCs w:val="20"/>
              </w:rPr>
              <w:t xml:space="preserve">Storitve globalnega ponudnika za posodobitev in zagotavljanje kvalitetne podatkovne povezave med </w:t>
            </w:r>
            <w:r w:rsidR="00F378F6">
              <w:rPr>
                <w:rFonts w:ascii="Arial" w:hAnsi="Arial" w:cs="Arial"/>
                <w:b/>
                <w:szCs w:val="20"/>
              </w:rPr>
              <w:t>predstavništvom</w:t>
            </w:r>
            <w:bookmarkStart w:id="0" w:name="_GoBack"/>
            <w:bookmarkEnd w:id="0"/>
            <w:r w:rsidRPr="00A122D8">
              <w:rPr>
                <w:rFonts w:ascii="Arial" w:hAnsi="Arial" w:cs="Arial"/>
                <w:b/>
                <w:szCs w:val="20"/>
              </w:rPr>
              <w:t xml:space="preserve"> Republike Slovenije v </w:t>
            </w:r>
            <w:r w:rsidR="00F378F6">
              <w:rPr>
                <w:rFonts w:ascii="Arial" w:hAnsi="Arial" w:cs="Arial"/>
                <w:b/>
                <w:szCs w:val="20"/>
              </w:rPr>
              <w:t>Ankari</w:t>
            </w:r>
            <w:r w:rsidRPr="00A122D8">
              <w:rPr>
                <w:rFonts w:ascii="Arial" w:hAnsi="Arial" w:cs="Arial"/>
                <w:b/>
                <w:szCs w:val="20"/>
              </w:rPr>
              <w:t xml:space="preserve"> in centralno l</w:t>
            </w:r>
            <w:r w:rsidR="00B552E6">
              <w:rPr>
                <w:rFonts w:ascii="Arial" w:hAnsi="Arial" w:cs="Arial"/>
                <w:b/>
                <w:szCs w:val="20"/>
              </w:rPr>
              <w:t>okacijo Ministrstva</w:t>
            </w:r>
            <w:r>
              <w:rPr>
                <w:rFonts w:ascii="Arial" w:hAnsi="Arial" w:cs="Arial"/>
                <w:b/>
                <w:szCs w:val="20"/>
              </w:rPr>
              <w:t xml:space="preserve"> za zunanje in evropske </w:t>
            </w:r>
            <w:r w:rsidRPr="00A122D8">
              <w:rPr>
                <w:rFonts w:ascii="Arial" w:hAnsi="Arial" w:cs="Arial"/>
                <w:b/>
                <w:szCs w:val="20"/>
              </w:rPr>
              <w:t>zadeve</w:t>
            </w:r>
          </w:p>
        </w:tc>
      </w:tr>
      <w:tr w:rsidR="00AF3C70" w:rsidRPr="006255FE" w:rsidTr="00117600">
        <w:tc>
          <w:tcPr>
            <w:tcW w:w="2660" w:type="dxa"/>
          </w:tcPr>
          <w:p w:rsidR="00AF3C70" w:rsidRPr="006255FE" w:rsidRDefault="00AF3C70" w:rsidP="00117600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AF3C70" w:rsidRPr="006255FE" w:rsidRDefault="00F378F6" w:rsidP="000132EC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102/25</w:t>
            </w:r>
            <w:r w:rsidR="00546FD6">
              <w:rPr>
                <w:rFonts w:ascii="Arial" w:hAnsi="Arial" w:cs="Arial"/>
                <w:color w:val="000000"/>
                <w:szCs w:val="20"/>
              </w:rPr>
              <w:t xml:space="preserve"> EU</w:t>
            </w:r>
            <w:r w:rsidR="00546FD6" w:rsidRPr="00A122D8">
              <w:rPr>
                <w:rFonts w:ascii="Arial" w:hAnsi="Arial" w:cs="Arial"/>
                <w:color w:val="000000"/>
                <w:szCs w:val="20"/>
              </w:rPr>
              <w:t xml:space="preserve"> JN MZ</w:t>
            </w:r>
            <w:r w:rsidR="00546FD6">
              <w:rPr>
                <w:rFonts w:ascii="Arial" w:hAnsi="Arial" w:cs="Arial"/>
                <w:color w:val="000000"/>
                <w:szCs w:val="20"/>
              </w:rPr>
              <w:t>E</w:t>
            </w:r>
            <w:r w:rsidR="00546FD6" w:rsidRPr="00A122D8">
              <w:rPr>
                <w:rFonts w:ascii="Arial" w:hAnsi="Arial" w:cs="Arial"/>
                <w:color w:val="000000"/>
                <w:szCs w:val="20"/>
              </w:rPr>
              <w:t>Z</w:t>
            </w:r>
          </w:p>
        </w:tc>
      </w:tr>
    </w:tbl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(Uradni list RS št. 113/03-UPB1 s spremembami in dopolnitvami)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546FD6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851" w:left="1134" w:header="426" w:footer="43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486DB1" w:rsidTr="00486DB1">
      <w:tc>
        <w:tcPr>
          <w:tcW w:w="9639" w:type="dxa"/>
          <w:tcBorders>
            <w:top w:val="single" w:sz="4" w:space="0" w:color="auto"/>
          </w:tcBorders>
        </w:tcPr>
        <w:p w:rsidR="00486DB1" w:rsidRPr="00FF674A" w:rsidRDefault="00486DB1" w:rsidP="00CC7294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378F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F378F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:rsidR="00486DB1" w:rsidRPr="006907EA" w:rsidRDefault="00486DB1" w:rsidP="00486DB1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6907E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F378F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  <w:r w:rsidRPr="006907EA">
            <w:rPr>
              <w:rFonts w:ascii="Arial" w:hAnsi="Arial" w:cs="Arial"/>
              <w:sz w:val="16"/>
              <w:szCs w:val="16"/>
            </w:rPr>
            <w:t xml:space="preserve"> od </w:t>
          </w:r>
          <w:r w:rsidRPr="006907EA">
            <w:rPr>
              <w:rFonts w:ascii="Arial" w:hAnsi="Arial" w:cs="Arial"/>
              <w:sz w:val="16"/>
              <w:szCs w:val="16"/>
            </w:rPr>
            <w:fldChar w:fldCharType="begin"/>
          </w:r>
          <w:r w:rsidRPr="006907E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6907EA">
            <w:rPr>
              <w:rFonts w:ascii="Arial" w:hAnsi="Arial" w:cs="Arial"/>
              <w:sz w:val="16"/>
              <w:szCs w:val="16"/>
            </w:rPr>
            <w:fldChar w:fldCharType="separate"/>
          </w:r>
          <w:r w:rsidR="00F378F6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6907E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FD6" w:rsidRDefault="00546FD6" w:rsidP="00546FD6">
    <w:pPr>
      <w:pStyle w:val="Header"/>
      <w:tabs>
        <w:tab w:val="clear" w:pos="4818"/>
        <w:tab w:val="clear" w:pos="9637"/>
      </w:tabs>
      <w:ind w:right="-2"/>
      <w:jc w:val="center"/>
      <w:rPr>
        <w:rFonts w:ascii="Arial" w:hAnsi="Arial" w:cs="Arial"/>
        <w:sz w:val="16"/>
        <w:szCs w:val="16"/>
        <w:u w:val="single"/>
      </w:rPr>
    </w:pPr>
    <w:r>
      <w:rPr>
        <w:noProof/>
      </w:rPr>
      <w:drawing>
        <wp:inline distT="0" distB="0" distL="0" distR="0" wp14:anchorId="6626BE8C" wp14:editId="7768FD76">
          <wp:extent cx="1819275" cy="466725"/>
          <wp:effectExtent l="0" t="0" r="9525" b="9525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92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46FD6" w:rsidRDefault="00546FD6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</w:p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9E647B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246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32EC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6FD6"/>
    <w:rsid w:val="00547C0A"/>
    <w:rsid w:val="0056320E"/>
    <w:rsid w:val="0057622F"/>
    <w:rsid w:val="00585C18"/>
    <w:rsid w:val="0059118E"/>
    <w:rsid w:val="0059445F"/>
    <w:rsid w:val="00595AF3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9D7A4C"/>
    <w:rsid w:val="009E647B"/>
    <w:rsid w:val="00A449B6"/>
    <w:rsid w:val="00A514CF"/>
    <w:rsid w:val="00A54E7B"/>
    <w:rsid w:val="00A66561"/>
    <w:rsid w:val="00A71804"/>
    <w:rsid w:val="00A76972"/>
    <w:rsid w:val="00A86D37"/>
    <w:rsid w:val="00A96C33"/>
    <w:rsid w:val="00AB4944"/>
    <w:rsid w:val="00AB6ABE"/>
    <w:rsid w:val="00AE3CA6"/>
    <w:rsid w:val="00AF3C70"/>
    <w:rsid w:val="00B00479"/>
    <w:rsid w:val="00B04D58"/>
    <w:rsid w:val="00B12FF7"/>
    <w:rsid w:val="00B14005"/>
    <w:rsid w:val="00B2778C"/>
    <w:rsid w:val="00B36F06"/>
    <w:rsid w:val="00B422D7"/>
    <w:rsid w:val="00B552E6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294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E25E0C"/>
    <w:rsid w:val="00E32819"/>
    <w:rsid w:val="00E3534E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378F6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,"/>
  <w:listSeparator w:val=";"/>
  <w14:docId w14:val="37681FDB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mzz</cp:lastModifiedBy>
  <cp:revision>36</cp:revision>
  <cp:lastPrinted>2018-04-24T10:01:00Z</cp:lastPrinted>
  <dcterms:created xsi:type="dcterms:W3CDTF">2017-05-12T11:53:00Z</dcterms:created>
  <dcterms:modified xsi:type="dcterms:W3CDTF">2025-02-14T13:18:00Z</dcterms:modified>
</cp:coreProperties>
</file>